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0EBFDD"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28E35056" w14:textId="77777777" w:rsidR="004D253E" w:rsidRPr="004D253E" w:rsidRDefault="004D253E" w:rsidP="00C22EF7">
      <w:pPr>
        <w:shd w:val="clear" w:color="auto" w:fill="FFFFFF"/>
        <w:jc w:val="right"/>
        <w:rPr>
          <w:bCs/>
          <w:color w:val="000000" w:themeColor="text1"/>
          <w:sz w:val="20"/>
          <w:szCs w:val="20"/>
        </w:rPr>
      </w:pPr>
    </w:p>
    <w:p w14:paraId="338DBEEC"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5FE228BE" w14:textId="77777777" w:rsidR="00524FF5" w:rsidRPr="008B2417" w:rsidRDefault="00524FF5" w:rsidP="00C22EF7">
      <w:pPr>
        <w:ind w:right="-178"/>
        <w:jc w:val="center"/>
        <w:rPr>
          <w:color w:val="000000" w:themeColor="text1"/>
          <w:sz w:val="22"/>
          <w:szCs w:val="22"/>
        </w:rPr>
      </w:pPr>
    </w:p>
    <w:p w14:paraId="0241E608"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35226EB0" w14:textId="77777777" w:rsidR="00524FF5" w:rsidRPr="00F23D4C" w:rsidRDefault="00524FF5" w:rsidP="00C22EF7">
      <w:pPr>
        <w:ind w:right="-178"/>
        <w:jc w:val="center"/>
        <w:rPr>
          <w:color w:val="000000" w:themeColor="text1"/>
        </w:rPr>
      </w:pPr>
    </w:p>
    <w:p w14:paraId="04FD2F1C" w14:textId="77777777" w:rsidR="00524FF5" w:rsidRPr="00422F6C" w:rsidRDefault="00524FF5" w:rsidP="00C22EF7">
      <w:pPr>
        <w:ind w:right="-178"/>
        <w:jc w:val="center"/>
        <w:rPr>
          <w:color w:val="000000" w:themeColor="text1"/>
          <w:sz w:val="20"/>
          <w:szCs w:val="20"/>
        </w:rPr>
      </w:pPr>
    </w:p>
    <w:p w14:paraId="0004EF23"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56BA66"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239CD1A"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E7E0AF4" w14:textId="77777777" w:rsidR="00524FF5" w:rsidRPr="007E5B73" w:rsidRDefault="00524FF5" w:rsidP="00C22EF7">
      <w:pPr>
        <w:jc w:val="center"/>
        <w:rPr>
          <w:b/>
          <w:color w:val="000000" w:themeColor="text1"/>
          <w:sz w:val="20"/>
          <w:szCs w:val="20"/>
        </w:rPr>
      </w:pPr>
    </w:p>
    <w:p w14:paraId="5477086F"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758B6356"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7F6ED259" w14:textId="77777777" w:rsidR="00703078" w:rsidRDefault="00703078" w:rsidP="00CB1637">
      <w:pPr>
        <w:rPr>
          <w:b/>
          <w:color w:val="000000" w:themeColor="text1"/>
          <w:sz w:val="22"/>
          <w:szCs w:val="22"/>
        </w:rPr>
      </w:pPr>
    </w:p>
    <w:p w14:paraId="5988A720"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6A806E22" w14:textId="77777777" w:rsidR="00703078" w:rsidRPr="008B2417" w:rsidRDefault="00703078" w:rsidP="00CB1637">
      <w:pPr>
        <w:rPr>
          <w:b/>
          <w:color w:val="000000" w:themeColor="text1"/>
          <w:sz w:val="22"/>
          <w:szCs w:val="22"/>
        </w:rPr>
      </w:pPr>
    </w:p>
    <w:p w14:paraId="0A0ED41B" w14:textId="77777777" w:rsidR="00983647" w:rsidRPr="00F23D4C" w:rsidRDefault="00983647" w:rsidP="00983647">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75EBB5B8" w14:textId="77777777" w:rsidR="00983647" w:rsidRPr="008C6749" w:rsidRDefault="00983647" w:rsidP="00983647">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6EA75099" w14:textId="77777777" w:rsidR="00983647" w:rsidRPr="00D27E2B" w:rsidRDefault="00983647" w:rsidP="00983647">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23CBE80F" w14:textId="77777777" w:rsidR="00983647" w:rsidRPr="008C6749" w:rsidRDefault="00983647" w:rsidP="00983647">
      <w:pPr>
        <w:shd w:val="clear" w:color="auto" w:fill="FFFFFF"/>
        <w:jc w:val="center"/>
        <w:rPr>
          <w:bCs/>
          <w:color w:val="000000" w:themeColor="text1"/>
          <w:sz w:val="16"/>
          <w:szCs w:val="16"/>
        </w:rPr>
      </w:pPr>
      <w:r w:rsidRPr="008C6749">
        <w:rPr>
          <w:bCs/>
          <w:color w:val="000000" w:themeColor="text1"/>
          <w:sz w:val="16"/>
          <w:szCs w:val="16"/>
        </w:rPr>
        <w:t>(sudarymo vieta)</w:t>
      </w:r>
    </w:p>
    <w:p w14:paraId="174F5620"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23E9930C" w14:textId="77777777" w:rsidTr="002735F5">
        <w:tc>
          <w:tcPr>
            <w:tcW w:w="6634" w:type="dxa"/>
          </w:tcPr>
          <w:p w14:paraId="59A7D108"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160AFDB8" w14:textId="77777777" w:rsidR="00524FF5" w:rsidRPr="008B2417" w:rsidRDefault="00524FF5" w:rsidP="0002615B">
            <w:pPr>
              <w:jc w:val="both"/>
              <w:rPr>
                <w:color w:val="000000" w:themeColor="text1"/>
                <w:sz w:val="22"/>
                <w:szCs w:val="22"/>
              </w:rPr>
            </w:pPr>
          </w:p>
          <w:p w14:paraId="3EB43F34" w14:textId="77777777" w:rsidR="00524FF5" w:rsidRPr="008B2417" w:rsidRDefault="00276E5D" w:rsidP="0002615B">
            <w:pPr>
              <w:jc w:val="both"/>
              <w:rPr>
                <w:color w:val="000000" w:themeColor="text1"/>
                <w:sz w:val="22"/>
                <w:szCs w:val="22"/>
              </w:rPr>
            </w:pPr>
            <w:r>
              <w:t>UAB “MedGo”</w:t>
            </w:r>
          </w:p>
        </w:tc>
      </w:tr>
      <w:tr w:rsidR="00524FF5" w:rsidRPr="00F23D4C" w14:paraId="2D576416" w14:textId="77777777" w:rsidTr="002735F5">
        <w:tc>
          <w:tcPr>
            <w:tcW w:w="6634" w:type="dxa"/>
          </w:tcPr>
          <w:p w14:paraId="52BAEF14"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6872A330" w14:textId="77777777" w:rsidR="00524FF5" w:rsidRPr="008B2417" w:rsidRDefault="00524FF5" w:rsidP="0002615B">
            <w:pPr>
              <w:jc w:val="both"/>
              <w:rPr>
                <w:color w:val="000000" w:themeColor="text1"/>
                <w:sz w:val="22"/>
                <w:szCs w:val="22"/>
              </w:rPr>
            </w:pPr>
          </w:p>
          <w:p w14:paraId="10EB48E0" w14:textId="77777777" w:rsidR="00524FF5" w:rsidRPr="008B2417" w:rsidRDefault="00276E5D" w:rsidP="0002615B">
            <w:pPr>
              <w:jc w:val="both"/>
              <w:rPr>
                <w:color w:val="000000" w:themeColor="text1"/>
                <w:sz w:val="22"/>
                <w:szCs w:val="22"/>
              </w:rPr>
            </w:pPr>
            <w:r>
              <w:t>Maumedžių 25-6, Vilnius</w:t>
            </w:r>
          </w:p>
        </w:tc>
      </w:tr>
      <w:tr w:rsidR="00524FF5" w:rsidRPr="00F23D4C" w14:paraId="73BA0422" w14:textId="77777777" w:rsidTr="002735F5">
        <w:tc>
          <w:tcPr>
            <w:tcW w:w="6634" w:type="dxa"/>
          </w:tcPr>
          <w:p w14:paraId="0CA76800"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0D4D90D5" w14:textId="77777777" w:rsidR="00524FF5" w:rsidRPr="008B2417" w:rsidRDefault="00276E5D" w:rsidP="0002615B">
            <w:pPr>
              <w:jc w:val="both"/>
              <w:rPr>
                <w:color w:val="000000" w:themeColor="text1"/>
                <w:sz w:val="22"/>
                <w:szCs w:val="22"/>
              </w:rPr>
            </w:pPr>
            <w:r>
              <w:t>Aidas Kudarauskas</w:t>
            </w:r>
          </w:p>
        </w:tc>
      </w:tr>
      <w:tr w:rsidR="00524FF5" w:rsidRPr="00F23D4C" w14:paraId="2699B735" w14:textId="77777777" w:rsidTr="002735F5">
        <w:tc>
          <w:tcPr>
            <w:tcW w:w="6634" w:type="dxa"/>
          </w:tcPr>
          <w:p w14:paraId="423D7481"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4AAB3EEC" w14:textId="77777777" w:rsidR="00524FF5" w:rsidRPr="008B2417" w:rsidRDefault="00276E5D" w:rsidP="0002615B">
            <w:pPr>
              <w:jc w:val="both"/>
              <w:rPr>
                <w:color w:val="000000" w:themeColor="text1"/>
                <w:sz w:val="22"/>
                <w:szCs w:val="22"/>
              </w:rPr>
            </w:pPr>
            <w:r>
              <w:t>+37061464788</w:t>
            </w:r>
          </w:p>
        </w:tc>
      </w:tr>
      <w:tr w:rsidR="00524FF5" w:rsidRPr="00F23D4C" w14:paraId="3F1B263D" w14:textId="77777777" w:rsidTr="002735F5">
        <w:tc>
          <w:tcPr>
            <w:tcW w:w="6634" w:type="dxa"/>
          </w:tcPr>
          <w:p w14:paraId="72162D10"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57CBC396" w14:textId="77777777" w:rsidR="00524FF5" w:rsidRPr="008B2417" w:rsidRDefault="00524FF5" w:rsidP="0002615B">
            <w:pPr>
              <w:jc w:val="both"/>
              <w:rPr>
                <w:color w:val="000000" w:themeColor="text1"/>
                <w:sz w:val="22"/>
                <w:szCs w:val="22"/>
              </w:rPr>
            </w:pPr>
          </w:p>
        </w:tc>
      </w:tr>
      <w:tr w:rsidR="0093337B" w:rsidRPr="00F23D4C" w14:paraId="1E592E79" w14:textId="77777777" w:rsidTr="002735F5">
        <w:tc>
          <w:tcPr>
            <w:tcW w:w="6634" w:type="dxa"/>
          </w:tcPr>
          <w:p w14:paraId="0F96B659"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23DE330D"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7655490A" w14:textId="77777777" w:rsidTr="002735F5">
        <w:tc>
          <w:tcPr>
            <w:tcW w:w="6634" w:type="dxa"/>
          </w:tcPr>
          <w:p w14:paraId="5E58AD00"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0AF1B910"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6321A4DA" w14:textId="77777777" w:rsidTr="002735F5">
        <w:tc>
          <w:tcPr>
            <w:tcW w:w="6634" w:type="dxa"/>
          </w:tcPr>
          <w:p w14:paraId="40E0079C"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6D90B2A0" w14:textId="77777777" w:rsidR="00524FF5" w:rsidRPr="008B2417" w:rsidRDefault="00276E5D" w:rsidP="0002615B">
            <w:pPr>
              <w:jc w:val="both"/>
              <w:rPr>
                <w:color w:val="000000" w:themeColor="text1"/>
                <w:sz w:val="22"/>
                <w:szCs w:val="22"/>
              </w:rPr>
            </w:pPr>
            <w:r>
              <w:t>info@medgo.lt</w:t>
            </w:r>
          </w:p>
        </w:tc>
      </w:tr>
    </w:tbl>
    <w:p w14:paraId="1CBE1B6F" w14:textId="77777777" w:rsidR="00524FF5" w:rsidRPr="00F23D4C" w:rsidRDefault="00524FF5" w:rsidP="0002615B">
      <w:pPr>
        <w:jc w:val="both"/>
        <w:rPr>
          <w:i/>
          <w:color w:val="000000" w:themeColor="text1"/>
        </w:rPr>
      </w:pPr>
    </w:p>
    <w:p w14:paraId="442F3BCE"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63161671"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6167C743"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655449DA"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6DA21B57" w14:textId="77777777" w:rsidR="006533F0" w:rsidRPr="006533F0" w:rsidRDefault="006533F0" w:rsidP="002735F5">
      <w:pPr>
        <w:tabs>
          <w:tab w:val="left" w:pos="142"/>
          <w:tab w:val="left" w:pos="567"/>
        </w:tabs>
        <w:jc w:val="both"/>
        <w:rPr>
          <w:color w:val="000000" w:themeColor="text1"/>
          <w:sz w:val="10"/>
          <w:szCs w:val="10"/>
        </w:rPr>
      </w:pPr>
    </w:p>
    <w:p w14:paraId="7EFFCF10"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36B79FC2"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3D78B490" w14:textId="77777777" w:rsidR="002735F5" w:rsidRPr="00CB1637" w:rsidRDefault="002735F5" w:rsidP="002735F5">
      <w:pPr>
        <w:tabs>
          <w:tab w:val="left" w:pos="142"/>
          <w:tab w:val="left" w:pos="567"/>
        </w:tabs>
        <w:jc w:val="both"/>
        <w:rPr>
          <w:color w:val="000000" w:themeColor="text1"/>
        </w:rPr>
      </w:pPr>
    </w:p>
    <w:p w14:paraId="5AB3BF0B"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56701415"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B4F4D2"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0520DE61"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58FFEAA8"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6CDA0A71"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03CF81F9"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4AB9D6BE"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6BE11A94" w14:textId="77777777" w:rsidTr="008B2417">
        <w:tc>
          <w:tcPr>
            <w:tcW w:w="559" w:type="dxa"/>
            <w:tcBorders>
              <w:top w:val="single" w:sz="4" w:space="0" w:color="auto"/>
              <w:left w:val="single" w:sz="4" w:space="0" w:color="auto"/>
              <w:bottom w:val="single" w:sz="4" w:space="0" w:color="auto"/>
              <w:right w:val="single" w:sz="4" w:space="0" w:color="auto"/>
            </w:tcBorders>
          </w:tcPr>
          <w:p w14:paraId="24BF5A66"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5BFBBCB1"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382B0A2"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27BF2AFE"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4479AF7D" w14:textId="77777777" w:rsidTr="008B2417">
        <w:tc>
          <w:tcPr>
            <w:tcW w:w="559" w:type="dxa"/>
            <w:tcBorders>
              <w:top w:val="single" w:sz="4" w:space="0" w:color="auto"/>
              <w:left w:val="single" w:sz="4" w:space="0" w:color="auto"/>
              <w:bottom w:val="single" w:sz="4" w:space="0" w:color="auto"/>
              <w:right w:val="single" w:sz="4" w:space="0" w:color="auto"/>
            </w:tcBorders>
          </w:tcPr>
          <w:p w14:paraId="35C58478"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7577CE3A"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102F70B9"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704212F" w14:textId="77777777" w:rsidR="00196FDA" w:rsidRPr="008B2417" w:rsidRDefault="00196FDA" w:rsidP="00B817CE">
            <w:pPr>
              <w:tabs>
                <w:tab w:val="left" w:pos="1800"/>
              </w:tabs>
              <w:jc w:val="both"/>
              <w:rPr>
                <w:color w:val="000000" w:themeColor="text1"/>
                <w:sz w:val="22"/>
                <w:szCs w:val="22"/>
                <w:highlight w:val="yellow"/>
              </w:rPr>
            </w:pPr>
          </w:p>
        </w:tc>
      </w:tr>
    </w:tbl>
    <w:p w14:paraId="0B4E16B8" w14:textId="77777777" w:rsidR="00422F6C" w:rsidRDefault="00422F6C" w:rsidP="002735F5">
      <w:pPr>
        <w:jc w:val="both"/>
        <w:rPr>
          <w:b/>
          <w:i/>
          <w:color w:val="000000" w:themeColor="text1"/>
        </w:rPr>
      </w:pPr>
    </w:p>
    <w:p w14:paraId="4DCA4F2F"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654C9CB5" w14:textId="77777777" w:rsidR="00C3229A" w:rsidRDefault="00C3229A" w:rsidP="0002615B">
      <w:pPr>
        <w:ind w:firstLine="720"/>
        <w:jc w:val="both"/>
        <w:rPr>
          <w:color w:val="000000" w:themeColor="text1"/>
        </w:rPr>
      </w:pPr>
    </w:p>
    <w:p w14:paraId="4724B567"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66500E9A" w14:textId="77777777" w:rsidR="00C3229A" w:rsidRDefault="00C3229A" w:rsidP="0002615B">
      <w:pPr>
        <w:ind w:firstLine="720"/>
        <w:jc w:val="both"/>
        <w:rPr>
          <w:color w:val="000000" w:themeColor="text1"/>
        </w:rPr>
      </w:pPr>
    </w:p>
    <w:p w14:paraId="284D1026" w14:textId="77777777" w:rsidR="00B2627C" w:rsidRDefault="00B2627C" w:rsidP="0002615B">
      <w:pPr>
        <w:ind w:firstLine="720"/>
        <w:jc w:val="both"/>
        <w:rPr>
          <w:color w:val="000000" w:themeColor="text1"/>
        </w:rPr>
      </w:pPr>
    </w:p>
    <w:p w14:paraId="2F71525B" w14:textId="77777777" w:rsidR="00B2627C" w:rsidRDefault="00B2627C" w:rsidP="0002615B">
      <w:pPr>
        <w:ind w:firstLine="720"/>
        <w:jc w:val="both"/>
        <w:rPr>
          <w:color w:val="000000" w:themeColor="text1"/>
        </w:rPr>
      </w:pPr>
    </w:p>
    <w:p w14:paraId="29712AA7"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757E07FB" w14:textId="77777777" w:rsidR="00524FF5" w:rsidRPr="006B7C00" w:rsidRDefault="00105529" w:rsidP="0002615B">
      <w:pPr>
        <w:jc w:val="both"/>
        <w:rPr>
          <w:color w:val="000000" w:themeColor="text1"/>
          <w:sz w:val="22"/>
          <w:szCs w:val="22"/>
        </w:rPr>
      </w:pPr>
      <w:r>
        <w:rPr>
          <w:color w:val="000000" w:themeColor="text1"/>
          <w:sz w:val="22"/>
          <w:szCs w:val="22"/>
        </w:rPr>
        <w:t>..........................................................................................................................................................................</w:t>
      </w:r>
    </w:p>
    <w:p w14:paraId="7F0514AD" w14:textId="77777777" w:rsidR="002F011E" w:rsidRDefault="002F011E" w:rsidP="0002615B">
      <w:pPr>
        <w:ind w:firstLine="720"/>
        <w:jc w:val="both"/>
        <w:rPr>
          <w:color w:val="000000" w:themeColor="text1"/>
          <w:sz w:val="22"/>
          <w:szCs w:val="22"/>
        </w:rPr>
      </w:pPr>
    </w:p>
    <w:p w14:paraId="00F731A7" w14:textId="77777777" w:rsidR="002F011E" w:rsidRDefault="002F011E" w:rsidP="0002615B">
      <w:pPr>
        <w:ind w:firstLine="720"/>
        <w:jc w:val="both"/>
        <w:rPr>
          <w:color w:val="000000" w:themeColor="text1"/>
          <w:sz w:val="22"/>
          <w:szCs w:val="22"/>
        </w:rPr>
      </w:pPr>
    </w:p>
    <w:p w14:paraId="26389070"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6086891F" w14:textId="77777777" w:rsidTr="006B7C00">
        <w:tc>
          <w:tcPr>
            <w:tcW w:w="675" w:type="dxa"/>
          </w:tcPr>
          <w:p w14:paraId="6309D814"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0BB34FDF"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790BDCA6"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571CC6D0"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0603F2CE"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27D67C12" w14:textId="77777777" w:rsidTr="006B7C00">
        <w:tc>
          <w:tcPr>
            <w:tcW w:w="675" w:type="dxa"/>
          </w:tcPr>
          <w:p w14:paraId="2447649F"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61EBF2FD"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33D5BBD6"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2993D81C" w14:textId="77777777" w:rsidR="00276E5D" w:rsidRPr="006B7C00" w:rsidRDefault="00276E5D" w:rsidP="0002615B">
            <w:pPr>
              <w:jc w:val="both"/>
              <w:rPr>
                <w:color w:val="000000" w:themeColor="text1"/>
                <w:sz w:val="22"/>
                <w:szCs w:val="22"/>
              </w:rPr>
            </w:pPr>
          </w:p>
        </w:tc>
      </w:tr>
      <w:tr w:rsidR="00276E5D" w:rsidRPr="006B7C00" w14:paraId="4A98ABB3" w14:textId="77777777" w:rsidTr="006B7C00">
        <w:tc>
          <w:tcPr>
            <w:tcW w:w="675" w:type="dxa"/>
          </w:tcPr>
          <w:p w14:paraId="6A628678"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60CD91D1" w14:textId="77777777" w:rsidR="00276E5D" w:rsidRPr="006B7C00" w:rsidRDefault="00276E5D" w:rsidP="0002615B">
            <w:pPr>
              <w:jc w:val="both"/>
              <w:rPr>
                <w:color w:val="000000" w:themeColor="text1"/>
                <w:sz w:val="22"/>
                <w:szCs w:val="22"/>
              </w:rPr>
            </w:pPr>
            <w:r>
              <w:t>UAB “MedGo” Pasiūlymas</w:t>
            </w:r>
          </w:p>
        </w:tc>
        <w:tc>
          <w:tcPr>
            <w:tcW w:w="1276" w:type="dxa"/>
          </w:tcPr>
          <w:p w14:paraId="495FF22A"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00DA1D0A" w14:textId="77777777" w:rsidR="00276E5D" w:rsidRPr="006B7C00" w:rsidRDefault="00276E5D" w:rsidP="0002615B">
            <w:pPr>
              <w:jc w:val="both"/>
              <w:rPr>
                <w:color w:val="000000" w:themeColor="text1"/>
                <w:sz w:val="22"/>
                <w:szCs w:val="22"/>
              </w:rPr>
            </w:pPr>
          </w:p>
        </w:tc>
      </w:tr>
      <w:tr w:rsidR="00276E5D" w:rsidRPr="006B7C00" w14:paraId="170F5D71" w14:textId="77777777" w:rsidTr="006B7C00">
        <w:tc>
          <w:tcPr>
            <w:tcW w:w="675" w:type="dxa"/>
          </w:tcPr>
          <w:p w14:paraId="5DFFCC2A"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39486045" w14:textId="77777777" w:rsidR="00276E5D" w:rsidRPr="006B7C00" w:rsidRDefault="00730D8F" w:rsidP="0002615B">
            <w:pPr>
              <w:jc w:val="both"/>
              <w:rPr>
                <w:color w:val="000000" w:themeColor="text1"/>
                <w:sz w:val="22"/>
                <w:szCs w:val="22"/>
              </w:rPr>
            </w:pPr>
            <w:r>
              <w:t>“Tokai</w:t>
            </w:r>
            <w:r w:rsidR="00276E5D">
              <w:t>” įgaliojimas atstovauti</w:t>
            </w:r>
          </w:p>
        </w:tc>
        <w:tc>
          <w:tcPr>
            <w:tcW w:w="1276" w:type="dxa"/>
          </w:tcPr>
          <w:p w14:paraId="28A1F7F5"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8B23104" w14:textId="77777777" w:rsidR="00276E5D" w:rsidRPr="006B7C00" w:rsidRDefault="00276E5D" w:rsidP="0002615B">
            <w:pPr>
              <w:jc w:val="both"/>
              <w:rPr>
                <w:color w:val="000000" w:themeColor="text1"/>
                <w:sz w:val="22"/>
                <w:szCs w:val="22"/>
              </w:rPr>
            </w:pPr>
          </w:p>
        </w:tc>
      </w:tr>
      <w:tr w:rsidR="00F23D4C" w:rsidRPr="006B7C00" w14:paraId="2B0F390C" w14:textId="77777777" w:rsidTr="006B7C00">
        <w:tc>
          <w:tcPr>
            <w:tcW w:w="675" w:type="dxa"/>
          </w:tcPr>
          <w:p w14:paraId="43807C9C"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33394E3B" w14:textId="77777777" w:rsidR="00D43F4A" w:rsidRPr="006B7C00" w:rsidRDefault="00276E5D" w:rsidP="0002615B">
            <w:pPr>
              <w:jc w:val="both"/>
              <w:rPr>
                <w:color w:val="000000" w:themeColor="text1"/>
                <w:sz w:val="22"/>
                <w:szCs w:val="22"/>
              </w:rPr>
            </w:pPr>
            <w:r>
              <w:t>EBVPD</w:t>
            </w:r>
          </w:p>
        </w:tc>
        <w:tc>
          <w:tcPr>
            <w:tcW w:w="1276" w:type="dxa"/>
          </w:tcPr>
          <w:p w14:paraId="387AF3F1"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5FED3B77" w14:textId="77777777" w:rsidR="00D43F4A" w:rsidRPr="006B7C00" w:rsidRDefault="00D43F4A" w:rsidP="0002615B">
            <w:pPr>
              <w:jc w:val="both"/>
              <w:rPr>
                <w:color w:val="000000" w:themeColor="text1"/>
                <w:sz w:val="22"/>
                <w:szCs w:val="22"/>
              </w:rPr>
            </w:pPr>
          </w:p>
        </w:tc>
      </w:tr>
      <w:tr w:rsidR="00E40FD3" w:rsidRPr="006B7C00" w14:paraId="29EC9249" w14:textId="77777777" w:rsidTr="006B7C00">
        <w:tc>
          <w:tcPr>
            <w:tcW w:w="675" w:type="dxa"/>
          </w:tcPr>
          <w:p w14:paraId="020C3BA8"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2A595BA6"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411DAAF3"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2A340D3C" w14:textId="77777777" w:rsidR="00E40FD3" w:rsidRPr="006B7C00" w:rsidRDefault="00E40FD3" w:rsidP="0002615B">
            <w:pPr>
              <w:jc w:val="both"/>
              <w:rPr>
                <w:color w:val="000000" w:themeColor="text1"/>
                <w:sz w:val="22"/>
                <w:szCs w:val="22"/>
              </w:rPr>
            </w:pPr>
          </w:p>
        </w:tc>
      </w:tr>
    </w:tbl>
    <w:p w14:paraId="73B4CC0A" w14:textId="77777777" w:rsidR="00524FF5" w:rsidRDefault="00524FF5" w:rsidP="0002615B">
      <w:pPr>
        <w:ind w:firstLine="851"/>
        <w:jc w:val="both"/>
        <w:rPr>
          <w:color w:val="000000" w:themeColor="text1"/>
          <w:sz w:val="22"/>
          <w:szCs w:val="22"/>
        </w:rPr>
      </w:pPr>
    </w:p>
    <w:p w14:paraId="7A048D72" w14:textId="77777777" w:rsidR="00816051" w:rsidRPr="006B7C00" w:rsidRDefault="00816051" w:rsidP="0002615B">
      <w:pPr>
        <w:ind w:firstLine="851"/>
        <w:jc w:val="both"/>
        <w:rPr>
          <w:color w:val="000000" w:themeColor="text1"/>
          <w:sz w:val="22"/>
          <w:szCs w:val="22"/>
        </w:rPr>
      </w:pPr>
    </w:p>
    <w:p w14:paraId="1BB34B52"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485D5AD6"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4072999C" w14:textId="77777777" w:rsidR="00524FF5" w:rsidRPr="009E22E7" w:rsidRDefault="00524FF5" w:rsidP="0002615B">
      <w:pPr>
        <w:shd w:val="clear" w:color="auto" w:fill="FFFFFF"/>
        <w:jc w:val="both"/>
        <w:rPr>
          <w:color w:val="000000" w:themeColor="text1"/>
          <w:sz w:val="22"/>
          <w:szCs w:val="22"/>
        </w:rPr>
      </w:pPr>
    </w:p>
    <w:p w14:paraId="077BD5A9" w14:textId="77777777" w:rsidR="00D43F4A" w:rsidRDefault="00D43F4A" w:rsidP="0002615B">
      <w:pPr>
        <w:shd w:val="clear" w:color="auto" w:fill="FFFFFF"/>
        <w:jc w:val="both"/>
        <w:rPr>
          <w:color w:val="000000" w:themeColor="text1"/>
        </w:rPr>
      </w:pPr>
    </w:p>
    <w:p w14:paraId="34C05BA8"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C97B96F" w14:textId="77777777" w:rsidTr="00C22EF7">
        <w:trPr>
          <w:trHeight w:val="285"/>
        </w:trPr>
        <w:tc>
          <w:tcPr>
            <w:tcW w:w="3284" w:type="dxa"/>
            <w:tcBorders>
              <w:top w:val="nil"/>
              <w:left w:val="nil"/>
              <w:bottom w:val="single" w:sz="4" w:space="0" w:color="auto"/>
              <w:right w:val="nil"/>
            </w:tcBorders>
          </w:tcPr>
          <w:p w14:paraId="52891CC3" w14:textId="77777777" w:rsidR="00524FF5" w:rsidRPr="00F23D4C" w:rsidRDefault="00276E5D" w:rsidP="0002615B">
            <w:pPr>
              <w:ind w:right="-1"/>
              <w:rPr>
                <w:color w:val="000000" w:themeColor="text1"/>
              </w:rPr>
            </w:pPr>
            <w:r>
              <w:rPr>
                <w:color w:val="000000" w:themeColor="text1"/>
              </w:rPr>
              <w:t>direktorius</w:t>
            </w:r>
          </w:p>
        </w:tc>
        <w:tc>
          <w:tcPr>
            <w:tcW w:w="604" w:type="dxa"/>
          </w:tcPr>
          <w:p w14:paraId="712151C8"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4B69E8" w14:textId="77777777" w:rsidR="00524FF5" w:rsidRPr="00F23D4C" w:rsidRDefault="00524FF5" w:rsidP="0002615B">
            <w:pPr>
              <w:ind w:right="-1"/>
              <w:jc w:val="center"/>
              <w:rPr>
                <w:color w:val="000000" w:themeColor="text1"/>
              </w:rPr>
            </w:pPr>
          </w:p>
        </w:tc>
        <w:tc>
          <w:tcPr>
            <w:tcW w:w="701" w:type="dxa"/>
          </w:tcPr>
          <w:p w14:paraId="362AB3B0"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1F3C2894"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61ED6DBC" w14:textId="77777777" w:rsidR="00524FF5" w:rsidRPr="00F23D4C" w:rsidRDefault="00524FF5" w:rsidP="0002615B">
            <w:pPr>
              <w:ind w:right="-1"/>
              <w:jc w:val="right"/>
              <w:rPr>
                <w:color w:val="000000" w:themeColor="text1"/>
              </w:rPr>
            </w:pPr>
          </w:p>
        </w:tc>
      </w:tr>
      <w:tr w:rsidR="00524FF5" w:rsidRPr="00F23D4C" w14:paraId="6BE06331" w14:textId="77777777" w:rsidTr="00C22EF7">
        <w:trPr>
          <w:trHeight w:val="186"/>
        </w:trPr>
        <w:tc>
          <w:tcPr>
            <w:tcW w:w="3284" w:type="dxa"/>
            <w:tcBorders>
              <w:top w:val="single" w:sz="4" w:space="0" w:color="auto"/>
              <w:left w:val="nil"/>
              <w:bottom w:val="nil"/>
              <w:right w:val="nil"/>
            </w:tcBorders>
          </w:tcPr>
          <w:p w14:paraId="13B1C5FF"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2605860E"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CF48653"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0BD203AF"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12E408C6"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5131503F" w14:textId="77777777" w:rsidR="00524FF5" w:rsidRPr="00F23D4C" w:rsidRDefault="00524FF5" w:rsidP="0002615B">
            <w:pPr>
              <w:ind w:right="-1"/>
              <w:jc w:val="center"/>
              <w:rPr>
                <w:color w:val="000000" w:themeColor="text1"/>
              </w:rPr>
            </w:pPr>
          </w:p>
        </w:tc>
      </w:tr>
    </w:tbl>
    <w:p w14:paraId="1A4A34A2" w14:textId="77777777" w:rsidR="002B0439" w:rsidRDefault="002B0439" w:rsidP="00323A7D">
      <w:pPr>
        <w:rPr>
          <w:sz w:val="22"/>
          <w:szCs w:val="22"/>
          <w:lang w:eastAsia="lt-LT"/>
        </w:rPr>
      </w:pPr>
    </w:p>
    <w:p w14:paraId="2BD1D8A2" w14:textId="77777777" w:rsidR="00A32927" w:rsidRDefault="00A32927" w:rsidP="00323A7D">
      <w:pPr>
        <w:rPr>
          <w:sz w:val="22"/>
          <w:szCs w:val="22"/>
          <w:lang w:eastAsia="lt-LT"/>
        </w:rPr>
      </w:pPr>
    </w:p>
    <w:p w14:paraId="2C709805"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0F2B5" w14:textId="77777777" w:rsidR="00276E5D" w:rsidRDefault="00276E5D" w:rsidP="00846BA9">
      <w:r>
        <w:separator/>
      </w:r>
    </w:p>
  </w:endnote>
  <w:endnote w:type="continuationSeparator" w:id="0">
    <w:p w14:paraId="4C3E4A15"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81418" w14:textId="77777777" w:rsidR="002B0439" w:rsidRDefault="002B0439">
    <w:pPr>
      <w:pStyle w:val="Footer"/>
      <w:jc w:val="center"/>
    </w:pPr>
    <w:r>
      <w:fldChar w:fldCharType="begin"/>
    </w:r>
    <w:r>
      <w:instrText xml:space="preserve"> PAGE   \* MERGEFORMAT </w:instrText>
    </w:r>
    <w:r>
      <w:fldChar w:fldCharType="separate"/>
    </w:r>
    <w:r w:rsidR="00983647">
      <w:rPr>
        <w:noProof/>
      </w:rPr>
      <w:t>2</w:t>
    </w:r>
    <w:r>
      <w:rPr>
        <w:noProof/>
      </w:rPr>
      <w:fldChar w:fldCharType="end"/>
    </w:r>
  </w:p>
  <w:p w14:paraId="3FA7BC67" w14:textId="77777777" w:rsidR="002B0439" w:rsidRDefault="002B0439">
    <w:pPr>
      <w:pStyle w:val="Footer"/>
    </w:pPr>
  </w:p>
  <w:p w14:paraId="20F39389" w14:textId="77777777" w:rsidR="002B0439" w:rsidRDefault="002B0439"/>
  <w:p w14:paraId="3B6FB9A0"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5813A"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4B122" w14:textId="77777777" w:rsidR="00276E5D" w:rsidRDefault="00276E5D" w:rsidP="00846BA9">
      <w:r>
        <w:separator/>
      </w:r>
    </w:p>
  </w:footnote>
  <w:footnote w:type="continuationSeparator" w:id="0">
    <w:p w14:paraId="33DEAD3C"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0D8F"/>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3647"/>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D92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441B-2C48-7D4D-AAA0-B4A67BC9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2018-09-02T14:20:00Z</dcterms:modified>
</cp:coreProperties>
</file>